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58C49FD2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70021E">
        <w:rPr>
          <w:b/>
        </w:rPr>
        <w:t>3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283CC1AD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ŠIAULIŲ R. </w:t>
      </w:r>
      <w:r w:rsidR="00F37175">
        <w:rPr>
          <w:rFonts w:eastAsia="Times New Roman" w:cs="Times New Roman"/>
          <w:b/>
          <w:kern w:val="0"/>
          <w:szCs w:val="24"/>
          <w:lang w:eastAsia="en-US"/>
        </w:rPr>
        <w:t>K</w:t>
      </w:r>
      <w:r w:rsidR="003B07C0">
        <w:rPr>
          <w:rFonts w:eastAsia="Times New Roman" w:cs="Times New Roman"/>
          <w:b/>
          <w:kern w:val="0"/>
          <w:szCs w:val="24"/>
          <w:lang w:eastAsia="en-US"/>
        </w:rPr>
        <w:t>URŠĖNŲ M</w:t>
      </w:r>
      <w:r w:rsidR="0001032C">
        <w:rPr>
          <w:rFonts w:eastAsia="Times New Roman" w:cs="Times New Roman"/>
          <w:b/>
          <w:kern w:val="0"/>
          <w:szCs w:val="24"/>
          <w:lang w:eastAsia="en-US"/>
        </w:rPr>
        <w:t>.</w:t>
      </w:r>
      <w:r w:rsidR="001F3150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8657E9">
        <w:rPr>
          <w:rFonts w:eastAsia="Times New Roman" w:cs="Times New Roman"/>
          <w:b/>
          <w:kern w:val="0"/>
          <w:szCs w:val="24"/>
          <w:lang w:eastAsia="en-US"/>
        </w:rPr>
        <w:t>PRAMONĖS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GATVĖS</w:t>
      </w:r>
      <w:r w:rsidR="008657E9">
        <w:rPr>
          <w:rFonts w:eastAsia="Times New Roman" w:cs="Times New Roman"/>
          <w:b/>
          <w:kern w:val="0"/>
          <w:szCs w:val="24"/>
          <w:lang w:eastAsia="en-US"/>
        </w:rPr>
        <w:t xml:space="preserve"> ATKARPOS</w:t>
      </w:r>
    </w:p>
    <w:p w14:paraId="1F50C80D" w14:textId="6219F091" w:rsidR="004467FF" w:rsidRPr="00401937" w:rsidRDefault="00B327D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  <w:r w:rsidR="004467FF"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77777777" w:rsidR="00437B23" w:rsidRPr="007417D2" w:rsidRDefault="00437B23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Paprastojo remonto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35FC07FF" w:rsidR="00437B23" w:rsidRPr="007417D2" w:rsidRDefault="00437B23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Gatv</w:t>
            </w:r>
            <w:r w:rsidR="009168BE">
              <w:rPr>
                <w:rFonts w:eastAsia="Lucida Sans Unicode" w:cs="Tahoma"/>
                <w:sz w:val="24"/>
                <w:szCs w:val="24"/>
              </w:rPr>
              <w:t>ės</w:t>
            </w:r>
            <w:r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5FCF3CD3" w:rsidR="00437B23" w:rsidRPr="007417D2" w:rsidRDefault="007417D2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  <w:r w:rsidR="008657E9">
              <w:rPr>
                <w:szCs w:val="24"/>
              </w:rPr>
              <w:t xml:space="preserve"> ir (ar) statinio kadastrinės bylos duomenų atnaujinimas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0D5BC3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7A9DF" w14:textId="77777777" w:rsidR="00F76390" w:rsidRDefault="00F76390">
      <w:pPr>
        <w:spacing w:after="0" w:line="240" w:lineRule="auto"/>
      </w:pPr>
      <w:r>
        <w:separator/>
      </w:r>
    </w:p>
  </w:endnote>
  <w:endnote w:type="continuationSeparator" w:id="0">
    <w:p w14:paraId="51ACE1DE" w14:textId="77777777" w:rsidR="00F76390" w:rsidRDefault="00F76390">
      <w:pPr>
        <w:spacing w:after="0" w:line="240" w:lineRule="auto"/>
      </w:pPr>
      <w:r>
        <w:continuationSeparator/>
      </w:r>
    </w:p>
  </w:endnote>
  <w:endnote w:type="continuationNotice" w:id="1">
    <w:p w14:paraId="751CDCDB" w14:textId="77777777" w:rsidR="00F76390" w:rsidRDefault="00F763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BD40F" w14:textId="77777777" w:rsidR="00F76390" w:rsidRDefault="00F76390">
      <w:pPr>
        <w:spacing w:after="0" w:line="240" w:lineRule="auto"/>
      </w:pPr>
      <w:r>
        <w:separator/>
      </w:r>
    </w:p>
  </w:footnote>
  <w:footnote w:type="continuationSeparator" w:id="0">
    <w:p w14:paraId="43DF1242" w14:textId="77777777" w:rsidR="00F76390" w:rsidRDefault="00F76390">
      <w:pPr>
        <w:spacing w:after="0" w:line="240" w:lineRule="auto"/>
      </w:pPr>
      <w:r>
        <w:continuationSeparator/>
      </w:r>
    </w:p>
  </w:footnote>
  <w:footnote w:type="continuationNotice" w:id="1">
    <w:p w14:paraId="3AE06F1E" w14:textId="77777777" w:rsidR="00F76390" w:rsidRDefault="00F763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32BF"/>
    <w:rsid w:val="00035B3E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5BC3"/>
    <w:rsid w:val="000D638E"/>
    <w:rsid w:val="000E290C"/>
    <w:rsid w:val="000F1DEE"/>
    <w:rsid w:val="00111B41"/>
    <w:rsid w:val="001979C6"/>
    <w:rsid w:val="001A4B7E"/>
    <w:rsid w:val="001B1499"/>
    <w:rsid w:val="001C7C78"/>
    <w:rsid w:val="001E1ABD"/>
    <w:rsid w:val="001F24EB"/>
    <w:rsid w:val="001F3150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6F0A"/>
    <w:rsid w:val="002F469F"/>
    <w:rsid w:val="00310DF3"/>
    <w:rsid w:val="003262C6"/>
    <w:rsid w:val="00326E0D"/>
    <w:rsid w:val="003278E9"/>
    <w:rsid w:val="0034374E"/>
    <w:rsid w:val="00344631"/>
    <w:rsid w:val="0036297F"/>
    <w:rsid w:val="003705C7"/>
    <w:rsid w:val="00377515"/>
    <w:rsid w:val="0039377D"/>
    <w:rsid w:val="00396D2C"/>
    <w:rsid w:val="003A6BA2"/>
    <w:rsid w:val="003B07C0"/>
    <w:rsid w:val="003B6CD6"/>
    <w:rsid w:val="003D2EC6"/>
    <w:rsid w:val="00401937"/>
    <w:rsid w:val="00407621"/>
    <w:rsid w:val="00433A00"/>
    <w:rsid w:val="00437B23"/>
    <w:rsid w:val="00444CD4"/>
    <w:rsid w:val="004467FF"/>
    <w:rsid w:val="00454CCE"/>
    <w:rsid w:val="004639E7"/>
    <w:rsid w:val="004700BD"/>
    <w:rsid w:val="00476442"/>
    <w:rsid w:val="00482F00"/>
    <w:rsid w:val="00484D71"/>
    <w:rsid w:val="00492428"/>
    <w:rsid w:val="00497651"/>
    <w:rsid w:val="004B650C"/>
    <w:rsid w:val="004C5BF2"/>
    <w:rsid w:val="004E20B5"/>
    <w:rsid w:val="004F0BD4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D1D9A"/>
    <w:rsid w:val="005E4608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5E25"/>
    <w:rsid w:val="006E1334"/>
    <w:rsid w:val="006E15EE"/>
    <w:rsid w:val="006E6D86"/>
    <w:rsid w:val="0070021E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D59D4"/>
    <w:rsid w:val="007E27C2"/>
    <w:rsid w:val="00801FBA"/>
    <w:rsid w:val="00803550"/>
    <w:rsid w:val="00844F62"/>
    <w:rsid w:val="00850582"/>
    <w:rsid w:val="00853E7A"/>
    <w:rsid w:val="00861A11"/>
    <w:rsid w:val="008657E9"/>
    <w:rsid w:val="00872441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2F14"/>
    <w:rsid w:val="0096538B"/>
    <w:rsid w:val="00994EEC"/>
    <w:rsid w:val="009A2FA4"/>
    <w:rsid w:val="009B358E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24A50"/>
    <w:rsid w:val="00B327DF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F21E9"/>
    <w:rsid w:val="00C105FF"/>
    <w:rsid w:val="00C30F06"/>
    <w:rsid w:val="00C41562"/>
    <w:rsid w:val="00C4664F"/>
    <w:rsid w:val="00C81347"/>
    <w:rsid w:val="00C84B2F"/>
    <w:rsid w:val="00C84C75"/>
    <w:rsid w:val="00C94519"/>
    <w:rsid w:val="00CA2B6A"/>
    <w:rsid w:val="00CD53C1"/>
    <w:rsid w:val="00CF181A"/>
    <w:rsid w:val="00D036F7"/>
    <w:rsid w:val="00D0768A"/>
    <w:rsid w:val="00D11D8F"/>
    <w:rsid w:val="00D138A8"/>
    <w:rsid w:val="00D23F19"/>
    <w:rsid w:val="00D3162A"/>
    <w:rsid w:val="00D32E30"/>
    <w:rsid w:val="00D353AB"/>
    <w:rsid w:val="00D404BA"/>
    <w:rsid w:val="00D761C7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DF1B1F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37175"/>
    <w:rsid w:val="00F4172E"/>
    <w:rsid w:val="00F54A44"/>
    <w:rsid w:val="00F632D9"/>
    <w:rsid w:val="00F63D62"/>
    <w:rsid w:val="00F76390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Simona Adomaitienė</cp:lastModifiedBy>
  <cp:revision>3</cp:revision>
  <cp:lastPrinted>2016-08-11T13:01:00Z</cp:lastPrinted>
  <dcterms:created xsi:type="dcterms:W3CDTF">2025-06-05T10:41:00Z</dcterms:created>
  <dcterms:modified xsi:type="dcterms:W3CDTF">2025-06-05T10:42:00Z</dcterms:modified>
</cp:coreProperties>
</file>